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58012" w14:textId="77777777" w:rsidR="007D197A" w:rsidRPr="00AD0DDD" w:rsidRDefault="007D197A">
      <w:pPr>
        <w:pStyle w:val="Textoindependiente"/>
        <w:rPr>
          <w:rFonts w:ascii="Arial" w:hAnsi="Arial" w:cs="Arial"/>
        </w:rPr>
      </w:pPr>
    </w:p>
    <w:p w14:paraId="281F1BE4" w14:textId="77777777" w:rsidR="007D197A" w:rsidRPr="00AD0DDD" w:rsidRDefault="007D197A" w:rsidP="00536329">
      <w:pPr>
        <w:pStyle w:val="Textoindependiente"/>
        <w:rPr>
          <w:rFonts w:ascii="Arial" w:hAnsi="Arial" w:cs="Arial"/>
        </w:rPr>
      </w:pPr>
      <w:r w:rsidRPr="00AD0DDD">
        <w:rPr>
          <w:rFonts w:ascii="Arial" w:hAnsi="Arial" w:cs="Arial"/>
        </w:rPr>
        <w:t xml:space="preserve">CONTRATO </w:t>
      </w:r>
      <w:r w:rsidRPr="00AD0DDD">
        <w:rPr>
          <w:rFonts w:ascii="Arial" w:hAnsi="Arial" w:cs="Arial"/>
        </w:rPr>
        <w:tab/>
        <w:t>:</w:t>
      </w:r>
      <w:r w:rsidRPr="00AD0DDD">
        <w:rPr>
          <w:rFonts w:ascii="Arial" w:hAnsi="Arial" w:cs="Arial"/>
        </w:rPr>
        <w:tab/>
      </w:r>
      <w:r w:rsidRPr="00AD0DDD">
        <w:rPr>
          <w:rFonts w:ascii="Arial" w:hAnsi="Arial" w:cs="Arial"/>
        </w:rPr>
        <w:tab/>
      </w:r>
      <w:r w:rsidRPr="00AD0DDD">
        <w:rPr>
          <w:rFonts w:ascii="Arial" w:hAnsi="Arial" w:cs="Arial"/>
        </w:rPr>
        <w:tab/>
        <w:t xml:space="preserve">PRESTACIÓN DE SERVICIOS  </w:t>
      </w:r>
    </w:p>
    <w:p w14:paraId="4C7DBC24" w14:textId="593CDE47" w:rsidR="007D197A" w:rsidRPr="00AD0DDD" w:rsidRDefault="007D197A" w:rsidP="00536329">
      <w:pPr>
        <w:pStyle w:val="Textoindependiente"/>
        <w:rPr>
          <w:rFonts w:ascii="Arial" w:hAnsi="Arial" w:cs="Arial"/>
        </w:rPr>
      </w:pPr>
      <w:r w:rsidRPr="00AD0DDD">
        <w:rPr>
          <w:rFonts w:ascii="Arial" w:hAnsi="Arial" w:cs="Arial"/>
        </w:rPr>
        <w:t>CONTRATISTA:</w:t>
      </w:r>
      <w:r w:rsidRPr="00AD0DDD">
        <w:rPr>
          <w:rFonts w:ascii="Arial" w:hAnsi="Arial" w:cs="Arial"/>
        </w:rPr>
        <w:tab/>
      </w:r>
      <w:r w:rsidRPr="00AD0DDD">
        <w:rPr>
          <w:rFonts w:ascii="Arial" w:hAnsi="Arial" w:cs="Arial"/>
        </w:rPr>
        <w:tab/>
        <w:t xml:space="preserve"> </w:t>
      </w:r>
      <w:r w:rsidRPr="00AD0DDD">
        <w:rPr>
          <w:rFonts w:ascii="Arial" w:hAnsi="Arial" w:cs="Arial"/>
        </w:rPr>
        <w:tab/>
      </w:r>
      <w:r w:rsidR="00AD0DDD" w:rsidRPr="00AD0DDD">
        <w:rPr>
          <w:rFonts w:ascii="Arial" w:hAnsi="Arial" w:cs="Arial"/>
        </w:rPr>
        <w:t>KATHERINE GISELL MAZO TRUJILLO</w:t>
      </w:r>
    </w:p>
    <w:p w14:paraId="0EA78168" w14:textId="29340F3F" w:rsidR="007D197A" w:rsidRPr="00AD0DDD" w:rsidRDefault="007D197A" w:rsidP="00536329">
      <w:pPr>
        <w:pStyle w:val="Textoindependiente"/>
        <w:rPr>
          <w:rFonts w:ascii="Arial" w:hAnsi="Arial" w:cs="Arial"/>
        </w:rPr>
      </w:pPr>
      <w:r w:rsidRPr="00AD0DDD">
        <w:rPr>
          <w:rFonts w:ascii="Arial" w:hAnsi="Arial" w:cs="Arial"/>
        </w:rPr>
        <w:t>IDENTIFICACIÓN:</w:t>
      </w:r>
      <w:r w:rsidRPr="00AD0DDD">
        <w:rPr>
          <w:rFonts w:ascii="Arial" w:hAnsi="Arial" w:cs="Arial"/>
        </w:rPr>
        <w:tab/>
      </w:r>
      <w:r w:rsidRPr="00AD0DDD">
        <w:rPr>
          <w:rFonts w:ascii="Arial" w:hAnsi="Arial" w:cs="Arial"/>
        </w:rPr>
        <w:tab/>
      </w:r>
      <w:r w:rsidRPr="00AD0DDD">
        <w:rPr>
          <w:rFonts w:ascii="Arial" w:hAnsi="Arial" w:cs="Arial"/>
        </w:rPr>
        <w:tab/>
      </w:r>
      <w:r w:rsidR="00AD0DDD" w:rsidRPr="00AD0DDD">
        <w:rPr>
          <w:rFonts w:ascii="Arial" w:hAnsi="Arial" w:cs="Arial"/>
        </w:rPr>
        <w:t>1234197499</w:t>
      </w:r>
      <w:r w:rsidRPr="00AD0DDD">
        <w:rPr>
          <w:rFonts w:ascii="Arial" w:hAnsi="Arial" w:cs="Arial"/>
        </w:rPr>
        <w:tab/>
      </w:r>
    </w:p>
    <w:p w14:paraId="4B1C1B78" w14:textId="332C8819" w:rsidR="007D197A" w:rsidRPr="00AD0DDD" w:rsidRDefault="007D197A" w:rsidP="00536329">
      <w:pPr>
        <w:pStyle w:val="Textoindependiente"/>
        <w:rPr>
          <w:rFonts w:ascii="Arial" w:hAnsi="Arial" w:cs="Arial"/>
        </w:rPr>
      </w:pPr>
      <w:r w:rsidRPr="00AD0DDD">
        <w:rPr>
          <w:rFonts w:ascii="Arial" w:hAnsi="Arial" w:cs="Arial"/>
        </w:rPr>
        <w:t xml:space="preserve">CODIGO DISPONIBILIDAD: </w:t>
      </w:r>
      <w:r w:rsidRPr="00AD0DDD">
        <w:rPr>
          <w:rFonts w:ascii="Arial" w:hAnsi="Arial" w:cs="Arial"/>
        </w:rPr>
        <w:tab/>
        <w:t>No. CDP</w:t>
      </w:r>
      <w:r w:rsidRPr="00AD0DDD">
        <w:rPr>
          <w:rFonts w:ascii="Arial" w:hAnsi="Arial" w:cs="Arial"/>
          <w:color w:val="000000"/>
        </w:rPr>
        <w:t xml:space="preserve">.  </w:t>
      </w:r>
      <w:r w:rsidR="00AD0DDD" w:rsidRPr="00AD0DDD">
        <w:rPr>
          <w:rFonts w:ascii="Arial" w:hAnsi="Arial" w:cs="Arial"/>
          <w:color w:val="000000"/>
        </w:rPr>
        <w:t>3500237826</w:t>
      </w:r>
      <w:r w:rsidRPr="00AD0DDD">
        <w:rPr>
          <w:rFonts w:ascii="Arial" w:hAnsi="Arial" w:cs="Arial"/>
          <w:color w:val="000000"/>
        </w:rPr>
        <w:tab/>
      </w:r>
    </w:p>
    <w:p w14:paraId="10569646" w14:textId="77047D00" w:rsidR="007D197A" w:rsidRPr="00AD0DDD" w:rsidRDefault="007D197A" w:rsidP="00536329">
      <w:pPr>
        <w:pStyle w:val="Textoindependiente"/>
        <w:rPr>
          <w:rFonts w:ascii="Arial" w:hAnsi="Arial" w:cs="Arial"/>
        </w:rPr>
      </w:pPr>
      <w:r w:rsidRPr="00AD0DDD">
        <w:rPr>
          <w:rFonts w:ascii="Arial" w:hAnsi="Arial" w:cs="Arial"/>
        </w:rPr>
        <w:t>RESERVA:</w:t>
      </w:r>
      <w:r w:rsidRPr="00AD0DDD">
        <w:rPr>
          <w:rFonts w:ascii="Arial" w:hAnsi="Arial" w:cs="Arial"/>
        </w:rPr>
        <w:tab/>
      </w:r>
      <w:r w:rsidRPr="00AD0DDD">
        <w:rPr>
          <w:rFonts w:ascii="Arial" w:hAnsi="Arial" w:cs="Arial"/>
        </w:rPr>
        <w:tab/>
      </w:r>
      <w:r w:rsidRPr="00AD0DDD">
        <w:rPr>
          <w:rFonts w:ascii="Arial" w:hAnsi="Arial" w:cs="Arial"/>
        </w:rPr>
        <w:tab/>
      </w:r>
      <w:r w:rsidRPr="00AD0DDD">
        <w:rPr>
          <w:rFonts w:ascii="Arial" w:hAnsi="Arial" w:cs="Arial"/>
        </w:rPr>
        <w:tab/>
        <w:t xml:space="preserve">No. RPC.  </w:t>
      </w:r>
      <w:r w:rsidR="00AD0DDD" w:rsidRPr="00AD0DDD">
        <w:rPr>
          <w:rFonts w:ascii="Arial" w:hAnsi="Arial" w:cs="Arial"/>
        </w:rPr>
        <w:t>4500369720</w:t>
      </w:r>
      <w:r w:rsidRPr="00AD0DDD">
        <w:rPr>
          <w:rFonts w:ascii="Arial" w:hAnsi="Arial" w:cs="Arial"/>
        </w:rPr>
        <w:tab/>
      </w:r>
      <w:r w:rsidRPr="00AD0DDD">
        <w:rPr>
          <w:rFonts w:ascii="Arial" w:hAnsi="Arial" w:cs="Arial"/>
        </w:rPr>
        <w:tab/>
        <w:t xml:space="preserve"> </w:t>
      </w:r>
    </w:p>
    <w:p w14:paraId="64CFC070" w14:textId="334C72AD" w:rsidR="007D197A" w:rsidRPr="00AD0DDD" w:rsidRDefault="007D197A" w:rsidP="00536329">
      <w:pPr>
        <w:pStyle w:val="Textoindependiente"/>
        <w:jc w:val="left"/>
        <w:rPr>
          <w:rFonts w:ascii="Arial" w:hAnsi="Arial" w:cs="Arial"/>
        </w:rPr>
      </w:pPr>
      <w:r w:rsidRPr="00AD0DDD">
        <w:rPr>
          <w:rFonts w:ascii="Arial" w:hAnsi="Arial" w:cs="Arial"/>
        </w:rPr>
        <w:t>VALOR DELCONTRATO:            $</w:t>
      </w:r>
      <w:r w:rsidR="00AD0DDD" w:rsidRPr="00AD0DDD">
        <w:rPr>
          <w:rFonts w:ascii="Arial" w:hAnsi="Arial" w:cs="Arial"/>
          <w:color w:val="000000"/>
        </w:rPr>
        <w:t xml:space="preserve"> </w:t>
      </w:r>
      <w:r w:rsidR="00AD0DDD" w:rsidRPr="00AD0DDD">
        <w:rPr>
          <w:rFonts w:ascii="Arial" w:hAnsi="Arial" w:cs="Arial"/>
          <w:noProof/>
        </w:rPr>
        <w:t>SEIS MILLONES QUINIENTOS CINCUENTA Y DOS MIL PESOS M/CTE</w:t>
      </w:r>
      <w:r w:rsidR="00AD0DDD" w:rsidRPr="00AD0DDD">
        <w:rPr>
          <w:rFonts w:ascii="Arial" w:hAnsi="Arial" w:cs="Arial"/>
          <w:noProof/>
        </w:rPr>
        <w:t xml:space="preserve"> </w:t>
      </w:r>
      <w:r w:rsidRPr="00AD0DDD">
        <w:rPr>
          <w:rFonts w:ascii="Arial" w:hAnsi="Arial" w:cs="Arial"/>
          <w:noProof/>
        </w:rPr>
        <w:t>M/CTE</w:t>
      </w:r>
      <w:r w:rsidRPr="00AD0DDD">
        <w:rPr>
          <w:rFonts w:ascii="Arial" w:hAnsi="Arial" w:cs="Arial"/>
        </w:rPr>
        <w:t>)</w:t>
      </w:r>
      <w:r w:rsidR="00AD0DDD" w:rsidRPr="00AD0DDD">
        <w:rPr>
          <w:rFonts w:ascii="Arial" w:hAnsi="Arial" w:cs="Arial"/>
        </w:rPr>
        <w:t xml:space="preserve"> </w:t>
      </w:r>
      <w:r w:rsidR="00AD0DDD" w:rsidRPr="00AD0DDD">
        <w:rPr>
          <w:rFonts w:ascii="Arial" w:hAnsi="Arial" w:cs="Arial"/>
        </w:rPr>
        <w:t>$6.552.000</w:t>
      </w:r>
    </w:p>
    <w:p w14:paraId="11166DB2" w14:textId="5F421161" w:rsidR="007D197A" w:rsidRPr="00AD0DDD" w:rsidRDefault="007D197A" w:rsidP="00536329">
      <w:pPr>
        <w:pStyle w:val="Textoindependiente"/>
        <w:jc w:val="left"/>
        <w:rPr>
          <w:rFonts w:ascii="Arial" w:hAnsi="Arial" w:cs="Arial"/>
        </w:rPr>
      </w:pPr>
      <w:r w:rsidRPr="00AD0DDD">
        <w:rPr>
          <w:rFonts w:ascii="Arial" w:hAnsi="Arial" w:cs="Arial"/>
        </w:rPr>
        <w:t>DURACIÓN:</w:t>
      </w:r>
      <w:r w:rsidRPr="00AD0DDD">
        <w:rPr>
          <w:rFonts w:ascii="Arial" w:hAnsi="Arial" w:cs="Arial"/>
        </w:rPr>
        <w:tab/>
      </w:r>
      <w:r w:rsidRPr="00AD0DDD">
        <w:rPr>
          <w:rFonts w:ascii="Arial" w:hAnsi="Arial" w:cs="Arial"/>
        </w:rPr>
        <w:tab/>
      </w:r>
      <w:r w:rsidRPr="00AD0DDD">
        <w:rPr>
          <w:rFonts w:ascii="Arial" w:hAnsi="Arial" w:cs="Arial"/>
        </w:rPr>
        <w:tab/>
      </w:r>
      <w:r w:rsidRPr="00AD0DDD">
        <w:rPr>
          <w:rFonts w:ascii="Arial" w:hAnsi="Arial" w:cs="Arial"/>
        </w:rPr>
        <w:tab/>
        <w:t xml:space="preserve">HASTA EL </w:t>
      </w:r>
      <w:r w:rsidRPr="00AD0DDD">
        <w:rPr>
          <w:rFonts w:ascii="Arial" w:hAnsi="Arial" w:cs="Arial"/>
          <w:noProof/>
        </w:rPr>
        <w:t>31/</w:t>
      </w:r>
      <w:r w:rsidR="00AD0DDD" w:rsidRPr="00AD0DDD">
        <w:rPr>
          <w:rFonts w:ascii="Arial" w:hAnsi="Arial" w:cs="Arial"/>
          <w:noProof/>
        </w:rPr>
        <w:t>Ago</w:t>
      </w:r>
      <w:r w:rsidRPr="00AD0DDD">
        <w:rPr>
          <w:rFonts w:ascii="Arial" w:hAnsi="Arial" w:cs="Arial"/>
          <w:noProof/>
        </w:rPr>
        <w:t>/2025</w:t>
      </w:r>
    </w:p>
    <w:p w14:paraId="247AF372" w14:textId="77777777" w:rsidR="007D197A" w:rsidRPr="00AD0DDD" w:rsidRDefault="007D197A" w:rsidP="000005A3">
      <w:pPr>
        <w:pStyle w:val="Textoindependiente"/>
        <w:jc w:val="left"/>
        <w:rPr>
          <w:rFonts w:ascii="Arial" w:hAnsi="Arial" w:cs="Arial"/>
        </w:rPr>
      </w:pPr>
      <w:r w:rsidRPr="00AD0DDD">
        <w:rPr>
          <w:rFonts w:ascii="Arial" w:hAnsi="Arial" w:cs="Arial"/>
        </w:rPr>
        <w:t>SUPERVISOR:</w:t>
      </w:r>
      <w:r w:rsidRPr="00AD0DDD">
        <w:rPr>
          <w:rFonts w:ascii="Arial" w:hAnsi="Arial" w:cs="Arial"/>
        </w:rPr>
        <w:tab/>
      </w:r>
      <w:r w:rsidRPr="00AD0DDD">
        <w:rPr>
          <w:rFonts w:ascii="Arial" w:hAnsi="Arial" w:cs="Arial"/>
        </w:rPr>
        <w:tab/>
      </w:r>
      <w:r w:rsidRPr="00AD0DDD">
        <w:rPr>
          <w:rFonts w:ascii="Arial" w:hAnsi="Arial" w:cs="Arial"/>
        </w:rPr>
        <w:tab/>
        <w:t>TOMAS GUTIERREZ MAÑOSCA</w:t>
      </w:r>
    </w:p>
    <w:p w14:paraId="1BDA3595" w14:textId="77777777" w:rsidR="007D197A" w:rsidRPr="00AD0DDD" w:rsidRDefault="007D197A" w:rsidP="000005A3">
      <w:pPr>
        <w:pStyle w:val="Textoindependiente"/>
        <w:jc w:val="left"/>
        <w:rPr>
          <w:rFonts w:ascii="Arial" w:hAnsi="Arial" w:cs="Arial"/>
        </w:rPr>
      </w:pPr>
      <w:r w:rsidRPr="00AD0DDD">
        <w:rPr>
          <w:rFonts w:ascii="Arial" w:hAnsi="Arial" w:cs="Arial"/>
        </w:rPr>
        <w:t xml:space="preserve"> </w:t>
      </w:r>
    </w:p>
    <w:p w14:paraId="2D3C69E5" w14:textId="5D164759" w:rsidR="007D197A" w:rsidRPr="00AD0DDD" w:rsidRDefault="007D197A" w:rsidP="00AD0DDD">
      <w:pPr>
        <w:pStyle w:val="Textoindependiente2"/>
        <w:spacing w:line="240" w:lineRule="auto"/>
        <w:jc w:val="both"/>
        <w:rPr>
          <w:rFonts w:ascii="Arial" w:hAnsi="Arial" w:cs="Arial"/>
        </w:rPr>
      </w:pPr>
      <w:r w:rsidRPr="00AD0DDD">
        <w:rPr>
          <w:rFonts w:ascii="Arial" w:hAnsi="Arial" w:cs="Arial"/>
        </w:rPr>
        <w:t xml:space="preserve">OBJETO DEL CONTRATO </w:t>
      </w:r>
      <w:r w:rsidRPr="00AD0DDD">
        <w:rPr>
          <w:rFonts w:ascii="Arial" w:hAnsi="Arial" w:cs="Arial"/>
          <w:color w:val="000000"/>
          <w:shd w:val="clear" w:color="auto" w:fill="FFFFFF"/>
        </w:rPr>
        <w:tab/>
      </w:r>
      <w:r w:rsidRPr="00AD0DDD">
        <w:rPr>
          <w:rFonts w:ascii="Arial" w:hAnsi="Arial" w:cs="Arial"/>
          <w:color w:val="000000"/>
          <w:shd w:val="clear" w:color="auto" w:fill="FFFFFF"/>
        </w:rPr>
        <w:tab/>
      </w:r>
      <w:r w:rsidRPr="00AD0DDD">
        <w:rPr>
          <w:rFonts w:ascii="Arial" w:hAnsi="Arial" w:cs="Arial"/>
          <w:color w:val="000000"/>
          <w:shd w:val="clear" w:color="auto" w:fill="FFFFFF"/>
        </w:rPr>
        <w:tab/>
      </w:r>
      <w:r w:rsidRPr="00AD0DDD">
        <w:rPr>
          <w:rFonts w:ascii="Arial" w:hAnsi="Arial" w:cs="Arial"/>
          <w:color w:val="000000"/>
          <w:shd w:val="clear" w:color="auto" w:fill="FFFFFF"/>
        </w:rPr>
        <w:tab/>
      </w:r>
    </w:p>
    <w:p w14:paraId="01B7410D" w14:textId="77777777" w:rsidR="007D197A" w:rsidRPr="00AD0DDD" w:rsidRDefault="007D197A" w:rsidP="00180E49">
      <w:pPr>
        <w:pStyle w:val="Textoindependiente"/>
        <w:ind w:left="20"/>
        <w:rPr>
          <w:rFonts w:ascii="Arial" w:hAnsi="Arial" w:cs="Arial"/>
          <w:color w:val="000000"/>
          <w:shd w:val="clear" w:color="auto" w:fill="FFFFFF"/>
        </w:rPr>
      </w:pPr>
    </w:p>
    <w:p w14:paraId="6E472E71" w14:textId="2994C8CE" w:rsidR="007D197A" w:rsidRPr="00AD0DDD" w:rsidRDefault="007D197A" w:rsidP="00A942B0">
      <w:pPr>
        <w:pStyle w:val="Textoindependiente"/>
        <w:ind w:left="20"/>
        <w:rPr>
          <w:rFonts w:ascii="Arial" w:hAnsi="Arial" w:cs="Arial"/>
          <w:color w:val="000000"/>
          <w:lang w:val="es-ES_tradnl"/>
        </w:rPr>
      </w:pPr>
      <w:r w:rsidRPr="00AD0DDD">
        <w:rPr>
          <w:rFonts w:ascii="Arial" w:hAnsi="Arial" w:cs="Arial"/>
          <w:lang w:val="es-ES_tradnl"/>
        </w:rPr>
        <w:t>En cumplimiento de las obligaciones establecidas en la cláusula PRIMERA del contrato No. 4162.010.26.1.</w:t>
      </w:r>
      <w:r w:rsidRPr="00AD0DDD">
        <w:rPr>
          <w:rFonts w:ascii="Arial" w:hAnsi="Arial" w:cs="Arial"/>
          <w:noProof/>
          <w:lang w:val="es-ES_tradnl"/>
        </w:rPr>
        <w:t>4162.010.26.1.</w:t>
      </w:r>
      <w:r w:rsidR="00AD0DDD" w:rsidRPr="00AD0DDD">
        <w:rPr>
          <w:rFonts w:ascii="Arial" w:hAnsi="Arial" w:cs="Arial"/>
          <w:noProof/>
          <w:lang w:val="es-ES_tradnl"/>
        </w:rPr>
        <w:t>2035</w:t>
      </w:r>
      <w:r w:rsidRPr="00AD0DDD">
        <w:rPr>
          <w:rFonts w:ascii="Arial" w:hAnsi="Arial" w:cs="Arial"/>
          <w:noProof/>
          <w:lang w:val="es-ES_tradnl"/>
        </w:rPr>
        <w:t>-2025</w:t>
      </w:r>
      <w:r w:rsidRPr="00AD0DDD">
        <w:rPr>
          <w:rFonts w:ascii="Arial" w:hAnsi="Arial" w:cs="Arial"/>
          <w:lang w:val="es-ES_tradnl"/>
        </w:rPr>
        <w:t>, me permito entregar el informe consolidado en el cual se evidencia la ejecución de cada una de las obligaciones del contrato.</w:t>
      </w:r>
    </w:p>
    <w:p w14:paraId="3BCD9106" w14:textId="77777777" w:rsidR="007D197A" w:rsidRPr="00AD0DDD" w:rsidRDefault="007D197A" w:rsidP="005E7EDD">
      <w:pPr>
        <w:pStyle w:val="Textoindependiente"/>
        <w:ind w:left="360"/>
        <w:rPr>
          <w:rFonts w:ascii="Arial" w:hAnsi="Arial" w:cs="Arial"/>
        </w:rPr>
      </w:pPr>
    </w:p>
    <w:p w14:paraId="58417A34" w14:textId="77777777" w:rsidR="007D197A" w:rsidRPr="00AD0DDD" w:rsidRDefault="007D197A" w:rsidP="005E7EDD">
      <w:pPr>
        <w:pStyle w:val="Textoindependiente"/>
        <w:ind w:left="360"/>
        <w:rPr>
          <w:rFonts w:ascii="Arial" w:hAnsi="Arial" w:cs="Arial"/>
        </w:rPr>
      </w:pPr>
      <w:r w:rsidRPr="00AD0DDD">
        <w:rPr>
          <w:rFonts w:ascii="Arial" w:hAnsi="Arial" w:cs="Arial"/>
        </w:rPr>
        <w:t>ACTIVIDADES DESARROLLADAS</w:t>
      </w:r>
    </w:p>
    <w:p w14:paraId="62FA13BA" w14:textId="77777777" w:rsidR="007D197A" w:rsidRPr="00AD0DDD" w:rsidRDefault="007D197A">
      <w:pPr>
        <w:pStyle w:val="Textoindependiente"/>
        <w:rPr>
          <w:rFonts w:ascii="Arial" w:hAnsi="Arial" w:cs="Arial"/>
        </w:rPr>
      </w:pPr>
    </w:p>
    <w:p w14:paraId="2A4F63BA" w14:textId="3004C887" w:rsidR="007D197A" w:rsidRPr="00AD0DDD" w:rsidRDefault="007D197A" w:rsidP="00AD0DDD">
      <w:pPr>
        <w:pStyle w:val="Textoindependiente"/>
        <w:rPr>
          <w:rFonts w:ascii="Arial" w:hAnsi="Arial" w:cs="Arial"/>
        </w:rPr>
      </w:pPr>
      <w:r w:rsidRPr="00AD0DDD">
        <w:rPr>
          <w:rFonts w:ascii="Arial" w:hAnsi="Arial" w:cs="Arial"/>
        </w:rPr>
        <w:t>Informe de gestión relacionada con la ejecución de la PRIMERA CUOTA</w:t>
      </w:r>
    </w:p>
    <w:p w14:paraId="23F933EB" w14:textId="77777777" w:rsidR="00AD0DDD" w:rsidRPr="00AD0DDD" w:rsidRDefault="00AD0DDD" w:rsidP="00AD0DDD">
      <w:pPr>
        <w:pStyle w:val="Textoindependiente"/>
        <w:rPr>
          <w:rFonts w:ascii="Arial" w:hAnsi="Arial" w:cs="Arial"/>
        </w:rPr>
      </w:pPr>
    </w:p>
    <w:p w14:paraId="5EB2A2BA" w14:textId="25A5F62C" w:rsidR="00AD0DDD" w:rsidRPr="00AD0DDD" w:rsidRDefault="00AD0DDD" w:rsidP="00AD0DDD">
      <w:pPr>
        <w:pStyle w:val="Textoindependiente"/>
        <w:rPr>
          <w:rFonts w:ascii="Arial" w:hAnsi="Arial" w:cs="Arial"/>
        </w:rPr>
      </w:pPr>
      <w:r w:rsidRPr="00AD0DDD">
        <w:rPr>
          <w:rFonts w:ascii="Arial" w:hAnsi="Arial" w:cs="Arial"/>
        </w:rPr>
        <w:t xml:space="preserve">1.Brindar apoyo en el desarrollo de las actividades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w:t>
      </w:r>
      <w:proofErr w:type="gramStart"/>
      <w:r w:rsidRPr="00AD0DDD">
        <w:rPr>
          <w:rFonts w:ascii="Arial" w:hAnsi="Arial" w:cs="Arial"/>
        </w:rPr>
        <w:t>de  socialización</w:t>
      </w:r>
      <w:proofErr w:type="gramEnd"/>
      <w:r w:rsidRPr="00AD0DDD">
        <w:rPr>
          <w:rFonts w:ascii="Arial" w:hAnsi="Arial" w:cs="Arial"/>
        </w:rPr>
        <w:t xml:space="preserve"> y vinculación de la población beneficiaria.</w:t>
      </w:r>
    </w:p>
    <w:p w14:paraId="70A18958" w14:textId="77777777" w:rsidR="00AD0DDD" w:rsidRPr="00AD0DDD" w:rsidRDefault="00AD0DDD" w:rsidP="00AD0DDD">
      <w:pPr>
        <w:pStyle w:val="Textoindependiente"/>
        <w:rPr>
          <w:rFonts w:ascii="Arial" w:hAnsi="Arial" w:cs="Arial"/>
        </w:rPr>
      </w:pPr>
    </w:p>
    <w:p w14:paraId="6FA53A08" w14:textId="0022638B" w:rsidR="00AD0DDD" w:rsidRPr="00AD0DDD" w:rsidRDefault="00AD0DDD" w:rsidP="00AD0DDD">
      <w:pPr>
        <w:pBdr>
          <w:top w:val="nil"/>
          <w:left w:val="nil"/>
          <w:bottom w:val="nil"/>
          <w:right w:val="nil"/>
          <w:between w:val="nil"/>
        </w:pBdr>
        <w:rPr>
          <w:rFonts w:ascii="Arial" w:eastAsia="Arial" w:hAnsi="Arial" w:cs="Arial"/>
          <w:color w:val="000000"/>
          <w:highlight w:val="yellow"/>
        </w:rPr>
      </w:pPr>
      <w:proofErr w:type="gramStart"/>
      <w:r w:rsidRPr="00AD0DDD">
        <w:rPr>
          <w:rFonts w:ascii="Arial" w:eastAsia="Arial" w:hAnsi="Arial" w:cs="Arial"/>
          <w:color w:val="000000"/>
        </w:rPr>
        <w:t>.Durante</w:t>
      </w:r>
      <w:proofErr w:type="gramEnd"/>
      <w:r w:rsidRPr="00AD0DDD">
        <w:rPr>
          <w:rFonts w:ascii="Arial" w:eastAsia="Arial" w:hAnsi="Arial" w:cs="Arial"/>
          <w:color w:val="000000"/>
        </w:rPr>
        <w:t xml:space="preserve"> el mes de junio presté acompañamiento en la ejecución de las tomas recreativas en territorio, en el marco del programa Cali Juega. Estas intervenciones se llevaron a cabo en espacios comunitarios, y estuvieron dirigidas a niños de primera infancia, infancia, adolescentes y jóvenes, promoviendo la participación a través del juego, la recreación y actividades lúdicas, en coherencia con los objetivos del programa.</w:t>
      </w:r>
    </w:p>
    <w:p w14:paraId="3C38072F" w14:textId="77777777" w:rsidR="00AD0DDD" w:rsidRPr="00AD0DDD" w:rsidRDefault="00AD0DDD" w:rsidP="00AD0DDD">
      <w:pPr>
        <w:pStyle w:val="Textoindependiente"/>
        <w:jc w:val="left"/>
        <w:rPr>
          <w:rFonts w:ascii="Arial" w:hAnsi="Arial" w:cs="Arial"/>
        </w:rPr>
      </w:pPr>
    </w:p>
    <w:p w14:paraId="3303C922" w14:textId="3B2C86C1" w:rsidR="00AD0DDD" w:rsidRPr="00AD0DDD" w:rsidRDefault="00AD0DDD" w:rsidP="00AD0DDD">
      <w:pPr>
        <w:pStyle w:val="Textoindependiente"/>
        <w:rPr>
          <w:rFonts w:ascii="Arial" w:hAnsi="Arial" w:cs="Arial"/>
        </w:rPr>
      </w:pPr>
      <w:r w:rsidRPr="00AD0DDD">
        <w:rPr>
          <w:rFonts w:ascii="Arial" w:hAnsi="Arial" w:cs="Arial"/>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04FE174C" w14:textId="77777777" w:rsidR="00AD0DDD" w:rsidRPr="00AD0DDD" w:rsidRDefault="00AD0DDD" w:rsidP="00AD0DDD">
      <w:pPr>
        <w:pStyle w:val="Textoindependiente"/>
        <w:rPr>
          <w:rFonts w:ascii="Arial" w:hAnsi="Arial" w:cs="Arial"/>
        </w:rPr>
      </w:pPr>
    </w:p>
    <w:p w14:paraId="74C24CB1" w14:textId="10614F0D" w:rsidR="00AD0DDD" w:rsidRPr="00AD0DDD" w:rsidRDefault="00AD0DDD" w:rsidP="00AD0DDD">
      <w:pPr>
        <w:pBdr>
          <w:top w:val="nil"/>
          <w:left w:val="nil"/>
          <w:bottom w:val="nil"/>
          <w:right w:val="nil"/>
          <w:between w:val="nil"/>
        </w:pBdr>
        <w:jc w:val="both"/>
        <w:rPr>
          <w:rFonts w:ascii="Arial" w:eastAsia="Arial" w:hAnsi="Arial" w:cs="Arial"/>
          <w:color w:val="000000"/>
        </w:rPr>
      </w:pPr>
      <w:r w:rsidRPr="00AD0DDD">
        <w:rPr>
          <w:rFonts w:ascii="Arial" w:eastAsia="Arial" w:hAnsi="Arial" w:cs="Arial"/>
          <w:color w:val="000000"/>
        </w:rPr>
        <w:t xml:space="preserve"> N</w:t>
      </w:r>
      <w:r w:rsidRPr="00AD0DDD">
        <w:rPr>
          <w:rFonts w:ascii="Arial" w:eastAsia="Arial" w:hAnsi="Arial" w:cs="Arial"/>
        </w:rPr>
        <w:t>o se realizó esta actividad.</w:t>
      </w:r>
    </w:p>
    <w:p w14:paraId="31A72850" w14:textId="77777777" w:rsidR="00AD0DDD" w:rsidRPr="00AD0DDD" w:rsidRDefault="00AD0DDD" w:rsidP="00AD0DDD">
      <w:pPr>
        <w:pStyle w:val="Textoindependiente"/>
        <w:rPr>
          <w:rFonts w:ascii="Arial" w:hAnsi="Arial" w:cs="Arial"/>
        </w:rPr>
      </w:pPr>
    </w:p>
    <w:p w14:paraId="45F13F1F" w14:textId="77777777" w:rsidR="00AD0DDD" w:rsidRPr="00AD0DDD" w:rsidRDefault="00AD0DDD" w:rsidP="00AD0DDD">
      <w:pPr>
        <w:rPr>
          <w:rFonts w:ascii="Arial" w:eastAsia="Arial" w:hAnsi="Arial" w:cs="Arial"/>
        </w:rPr>
      </w:pPr>
      <w:r w:rsidRPr="00AD0DDD">
        <w:rPr>
          <w:rFonts w:ascii="Arial" w:eastAsia="Arial" w:hAnsi="Arial" w:cs="Arial"/>
        </w:rPr>
        <w:t>3. Asistir o brindar apoyo en reuniones, capacitaciones o espacios formativos convocados por el área de Fomento, o que estén directamente relacionados con las funciones del cargo y el desarrollo del programa.</w:t>
      </w:r>
    </w:p>
    <w:p w14:paraId="2B0D7588" w14:textId="3FC6BA98" w:rsidR="00AD0DDD" w:rsidRPr="00AD0DDD" w:rsidRDefault="00AD0DDD" w:rsidP="00AD0DDD">
      <w:pPr>
        <w:rPr>
          <w:rFonts w:ascii="Arial" w:eastAsia="Arial" w:hAnsi="Arial" w:cs="Arial"/>
        </w:rPr>
      </w:pPr>
      <w:proofErr w:type="gramStart"/>
      <w:r w:rsidRPr="00AD0DDD">
        <w:rPr>
          <w:rFonts w:ascii="Arial" w:eastAsia="Arial" w:hAnsi="Arial" w:cs="Arial"/>
          <w:color w:val="000000"/>
        </w:rPr>
        <w:lastRenderedPageBreak/>
        <w:t>.En</w:t>
      </w:r>
      <w:proofErr w:type="gramEnd"/>
      <w:r w:rsidRPr="00AD0DDD">
        <w:rPr>
          <w:rFonts w:ascii="Arial" w:eastAsia="Arial" w:hAnsi="Arial" w:cs="Arial"/>
          <w:color w:val="000000"/>
        </w:rPr>
        <w:t xml:space="preserve"> el marco de mis funciones dentro del programa Cali Juega, inicié el mes de junio con una reunión de orientación junto al coordinador técnico </w:t>
      </w:r>
      <w:proofErr w:type="spellStart"/>
      <w:r w:rsidRPr="00AD0DDD">
        <w:rPr>
          <w:rFonts w:ascii="Arial" w:eastAsia="Arial" w:hAnsi="Arial" w:cs="Arial"/>
          <w:color w:val="000000"/>
        </w:rPr>
        <w:t>Jherzon</w:t>
      </w:r>
      <w:proofErr w:type="spellEnd"/>
      <w:r w:rsidRPr="00AD0DDD">
        <w:rPr>
          <w:rFonts w:ascii="Arial" w:eastAsia="Arial" w:hAnsi="Arial" w:cs="Arial"/>
          <w:color w:val="000000"/>
        </w:rPr>
        <w:t xml:space="preserve"> Mazo, quien me presentó las responsabilidades que asumiría en el desarrollo del programa. En dicho encuentro se me informó que haría parte del equipo liderado por la metodóloga Silvia, específicamente en el componente de Tomas Recreativas. Se me explicó que el objetivo principal de esta línea de intervención es trabajar directamente con la comunidad mediante actividades recreativas, el juego y la lúdica, promoviendo procesos participativos e incluyentes con población de primera infancia, infancia, adolescencia y juventud, en espacios comunitarios.</w:t>
      </w:r>
    </w:p>
    <w:p w14:paraId="1D4E7C40" w14:textId="77777777" w:rsidR="00AD0DDD" w:rsidRPr="00AD0DDD" w:rsidRDefault="00AD0DDD" w:rsidP="00AD0DDD">
      <w:pPr>
        <w:pStyle w:val="Textoindependiente"/>
        <w:rPr>
          <w:rFonts w:ascii="Arial" w:hAnsi="Arial" w:cs="Arial"/>
        </w:rPr>
      </w:pPr>
    </w:p>
    <w:p w14:paraId="01AF906F" w14:textId="77777777" w:rsidR="00AD0DDD" w:rsidRPr="00AD0DDD" w:rsidRDefault="00AD0DDD" w:rsidP="00AD0DDD">
      <w:pPr>
        <w:rPr>
          <w:rFonts w:ascii="Arial" w:eastAsia="Arial" w:hAnsi="Arial" w:cs="Arial"/>
        </w:rPr>
      </w:pPr>
      <w:r w:rsidRPr="00AD0DDD">
        <w:rPr>
          <w:rFonts w:ascii="Arial" w:eastAsia="Arial" w:hAnsi="Arial" w:cs="Arial"/>
        </w:rPr>
        <w:t>4. Brindar apoyo en actividades operativas, logísticas o asistenciales de carácter misional, requeridas por la Secretaría del Deporte y la Recreación, en cumplimiento del objeto contractual.</w:t>
      </w:r>
    </w:p>
    <w:p w14:paraId="1D1675BD" w14:textId="77777777" w:rsidR="00AD0DDD" w:rsidRPr="00AD0DDD" w:rsidRDefault="00AD0DDD" w:rsidP="00AD0DDD">
      <w:pPr>
        <w:pStyle w:val="Textoindependiente"/>
        <w:rPr>
          <w:rFonts w:ascii="Arial" w:hAnsi="Arial" w:cs="Arial"/>
        </w:rPr>
      </w:pPr>
    </w:p>
    <w:p w14:paraId="3572AFEE" w14:textId="0BD3FAE8" w:rsidR="00AD0DDD" w:rsidRPr="00AD0DDD" w:rsidRDefault="00AD0DDD" w:rsidP="00AD0DDD">
      <w:pPr>
        <w:pStyle w:val="Textoindependiente"/>
        <w:rPr>
          <w:rFonts w:ascii="Arial" w:hAnsi="Arial" w:cs="Arial"/>
        </w:rPr>
      </w:pPr>
      <w:r w:rsidRPr="00AD0DDD">
        <w:rPr>
          <w:rFonts w:ascii="Arial" w:eastAsia="Arial" w:hAnsi="Arial" w:cs="Arial"/>
          <w:color w:val="000000"/>
        </w:rPr>
        <w:t>Durante el mes de junio realicé el diligenciamiento del Formato F21 – Cronograma de Actividades e Informe Mensual, correspondiente a mi labor como recreadora del programa Cali Juega en la línea estratégica de Tomas Recreativas.</w:t>
      </w:r>
    </w:p>
    <w:p w14:paraId="42B18E2B" w14:textId="77777777" w:rsidR="007D197A" w:rsidRPr="00AD0DDD" w:rsidRDefault="007D197A">
      <w:pPr>
        <w:pStyle w:val="Textoindependiente"/>
        <w:rPr>
          <w:rFonts w:ascii="Arial" w:hAnsi="Arial" w:cs="Arial"/>
        </w:rPr>
      </w:pPr>
    </w:p>
    <w:p w14:paraId="06437952" w14:textId="6591EA78" w:rsidR="00AD0DDD" w:rsidRPr="00AD0DDD" w:rsidRDefault="00AD0DDD">
      <w:pPr>
        <w:pStyle w:val="Textoindependiente"/>
        <w:rPr>
          <w:rFonts w:ascii="Arial" w:eastAsia="Arial" w:hAnsi="Arial" w:cs="Arial"/>
        </w:rPr>
      </w:pPr>
      <w:r w:rsidRPr="00AD0DDD">
        <w:rPr>
          <w:rFonts w:ascii="Arial" w:eastAsia="Arial" w:hAnsi="Arial" w:cs="Arial"/>
        </w:rPr>
        <w:t>5. Las demás relacionadas con el desarrollo del objeto contractual.</w:t>
      </w:r>
    </w:p>
    <w:p w14:paraId="1D021BB2" w14:textId="77777777" w:rsidR="00AD0DDD" w:rsidRPr="00AD0DDD" w:rsidRDefault="00AD0DDD">
      <w:pPr>
        <w:pStyle w:val="Textoindependiente"/>
        <w:rPr>
          <w:rFonts w:ascii="Arial" w:hAnsi="Arial" w:cs="Arial"/>
        </w:rPr>
      </w:pPr>
    </w:p>
    <w:p w14:paraId="7EC1F7C0" w14:textId="724A8406" w:rsidR="00AD0DDD" w:rsidRPr="00AD0DDD" w:rsidRDefault="00AD0DDD">
      <w:pPr>
        <w:pStyle w:val="Textoindependiente"/>
        <w:rPr>
          <w:rFonts w:ascii="Arial" w:eastAsia="Arial" w:hAnsi="Arial" w:cs="Arial"/>
          <w:color w:val="000000"/>
        </w:rPr>
      </w:pPr>
      <w:r w:rsidRPr="00AD0DDD">
        <w:rPr>
          <w:rFonts w:ascii="Arial" w:eastAsia="Arial" w:hAnsi="Arial" w:cs="Arial"/>
          <w:color w:val="000000"/>
        </w:rPr>
        <w:t>En el marco de actividades complementarias relacionadas con el desarrollo del objeto contractual, participé en una Toma Recreativa realizada en el barrio Meléndez, convocada como respuesta a recientes hechos de violencia ocurridos en la zona. Esta intervención, promovida desde el programa Cali Juega, tuvo como objetivo generar espacios de esparcimiento, expresión y construcción de paz a través del juego y la recreación. Durante la jornada se realizaron actividades como juegos con lazo, elaboración de manillas simbólicas (que los niños pudieron llevar consigo) y un mural colectivo donde los participantes expresaron palabras, dibujos y mensajes relacionados con valores y acciones para la paz. Esta experiencia fortaleció la relación entre la comunidad y el programa, promoviendo la reflexión, la creatividad y la participación activa de niños y niñas en un contexto seguro y lúdico.</w:t>
      </w:r>
    </w:p>
    <w:p w14:paraId="310CA1C8" w14:textId="77777777" w:rsidR="00AD0DDD" w:rsidRPr="00AD0DDD" w:rsidRDefault="00AD0DDD">
      <w:pPr>
        <w:pStyle w:val="Textoindependiente"/>
        <w:rPr>
          <w:rFonts w:ascii="Arial" w:hAnsi="Arial" w:cs="Arial"/>
        </w:rPr>
      </w:pPr>
    </w:p>
    <w:p w14:paraId="30A7D8EB" w14:textId="77777777" w:rsidR="007D197A" w:rsidRPr="00AD0DDD" w:rsidRDefault="007D197A">
      <w:pPr>
        <w:pStyle w:val="Textoindependiente"/>
        <w:rPr>
          <w:rFonts w:ascii="Arial" w:hAnsi="Arial" w:cs="Arial"/>
        </w:rPr>
      </w:pPr>
      <w:r w:rsidRPr="00AD0DDD">
        <w:rPr>
          <w:rFonts w:ascii="Arial" w:hAnsi="Arial" w:cs="Arial"/>
        </w:rPr>
        <w:t>Informe de gestión relacionada con la ejecución de la SEGUNDA CUOTA</w:t>
      </w:r>
    </w:p>
    <w:p w14:paraId="32398C49" w14:textId="77777777" w:rsidR="007D197A" w:rsidRPr="00AD0DDD" w:rsidRDefault="007D197A" w:rsidP="0092241A">
      <w:pPr>
        <w:pStyle w:val="Default"/>
      </w:pPr>
    </w:p>
    <w:p w14:paraId="630D1522" w14:textId="33C9459B" w:rsidR="00AD0DDD" w:rsidRPr="00AD0DDD" w:rsidRDefault="007D197A" w:rsidP="00BA1E44">
      <w:pPr>
        <w:pStyle w:val="NormalWeb"/>
        <w:spacing w:before="0" w:beforeAutospacing="0" w:after="0" w:afterAutospacing="0"/>
        <w:jc w:val="both"/>
        <w:rPr>
          <w:rFonts w:ascii="Arial" w:hAnsi="Arial" w:cs="Arial"/>
          <w:color w:val="000000"/>
        </w:rPr>
      </w:pPr>
      <w:r w:rsidRPr="00AD0DDD">
        <w:rPr>
          <w:rFonts w:ascii="Arial" w:hAnsi="Arial" w:cs="Arial"/>
        </w:rPr>
        <w:t xml:space="preserve"> </w:t>
      </w:r>
      <w:r w:rsidRPr="00AD0DDD">
        <w:rPr>
          <w:rFonts w:ascii="Arial" w:hAnsi="Arial" w:cs="Arial"/>
          <w:color w:val="000000"/>
        </w:rPr>
        <w:t> </w:t>
      </w:r>
      <w:r w:rsidR="00AD0DDD" w:rsidRPr="00AD0DDD">
        <w:rPr>
          <w:rFonts w:ascii="Arial" w:hAnsi="Arial" w:cs="Arial"/>
          <w:color w:val="000000"/>
        </w:rPr>
        <w:t>1.Brindar apoyo en el desarrollo de las actividades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0B07780B" w14:textId="77777777" w:rsidR="00AD0DDD" w:rsidRPr="00AD0DDD" w:rsidRDefault="00AD0DDD" w:rsidP="00BA1E44">
      <w:pPr>
        <w:pStyle w:val="NormalWeb"/>
        <w:spacing w:before="0" w:beforeAutospacing="0" w:after="0" w:afterAutospacing="0"/>
        <w:jc w:val="both"/>
        <w:rPr>
          <w:rFonts w:ascii="Arial" w:hAnsi="Arial" w:cs="Arial"/>
          <w:color w:val="000000"/>
        </w:rPr>
      </w:pPr>
    </w:p>
    <w:p w14:paraId="57EBAD70" w14:textId="0C1DEF21" w:rsidR="00AD0DDD" w:rsidRPr="00AD0DDD" w:rsidRDefault="00AD0DDD" w:rsidP="00BA1E44">
      <w:pPr>
        <w:pStyle w:val="NormalWeb"/>
        <w:spacing w:before="0" w:beforeAutospacing="0" w:after="0" w:afterAutospacing="0"/>
        <w:jc w:val="both"/>
        <w:rPr>
          <w:rFonts w:ascii="Arial" w:hAnsi="Arial" w:cs="Arial"/>
          <w:color w:val="000000"/>
          <w:lang w:val="es-ES"/>
        </w:rPr>
      </w:pPr>
      <w:r w:rsidRPr="00AD0DDD">
        <w:rPr>
          <w:rFonts w:ascii="Arial" w:hAnsi="Arial" w:cs="Arial"/>
          <w:color w:val="000000"/>
          <w:lang w:val="es-ES"/>
        </w:rPr>
        <w:t xml:space="preserve">Durante el periodo correspondiente, se brindó acompañamiento en el Hogar Ana María a niños y niñas de primera infancia, desarrollando jornadas recreativas basadas en el marco temático institucional del programa Cali Juega. Las actividades </w:t>
      </w:r>
      <w:r w:rsidRPr="00AD0DDD">
        <w:rPr>
          <w:rFonts w:ascii="Arial" w:hAnsi="Arial" w:cs="Arial"/>
          <w:color w:val="000000"/>
          <w:lang w:val="es-ES"/>
        </w:rPr>
        <w:lastRenderedPageBreak/>
        <w:t>implementadas incluyeron experiencias lúdico-pedagógicas enfocadas en la exploración sensorial, el juego simbólico, el arte y la música.</w:t>
      </w:r>
    </w:p>
    <w:p w14:paraId="79ABE70B" w14:textId="77777777" w:rsidR="00AD0DDD" w:rsidRPr="00AD0DDD" w:rsidRDefault="00AD0DDD" w:rsidP="00BA1E44">
      <w:pPr>
        <w:pStyle w:val="NormalWeb"/>
        <w:spacing w:before="0" w:beforeAutospacing="0" w:after="0" w:afterAutospacing="0"/>
        <w:jc w:val="both"/>
        <w:rPr>
          <w:rFonts w:ascii="Arial" w:hAnsi="Arial" w:cs="Arial"/>
          <w:color w:val="000000"/>
        </w:rPr>
      </w:pPr>
    </w:p>
    <w:p w14:paraId="3882B838" w14:textId="77777777" w:rsidR="00AD0DDD" w:rsidRPr="00AD0DDD" w:rsidRDefault="00AD0DDD" w:rsidP="00AD0DDD">
      <w:pPr>
        <w:pStyle w:val="Textoindependiente"/>
        <w:rPr>
          <w:rFonts w:ascii="Arial" w:hAnsi="Arial" w:cs="Arial"/>
        </w:rPr>
      </w:pPr>
      <w:r w:rsidRPr="00AD0DDD">
        <w:rPr>
          <w:rFonts w:ascii="Arial" w:hAnsi="Arial" w:cs="Arial"/>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01CD354F"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682C10A6" w14:textId="794058F1" w:rsidR="00AD0DDD" w:rsidRPr="00AD0DDD" w:rsidRDefault="00AD0DDD" w:rsidP="00BA1E44">
      <w:pPr>
        <w:pStyle w:val="NormalWeb"/>
        <w:spacing w:before="0" w:beforeAutospacing="0" w:after="0" w:afterAutospacing="0"/>
        <w:jc w:val="both"/>
        <w:rPr>
          <w:rFonts w:ascii="Arial" w:hAnsi="Arial" w:cs="Arial"/>
          <w:color w:val="000000"/>
          <w:lang w:val="es-ES"/>
        </w:rPr>
      </w:pPr>
      <w:r w:rsidRPr="00AD0DDD">
        <w:rPr>
          <w:rFonts w:ascii="Arial" w:hAnsi="Arial" w:cs="Arial"/>
          <w:color w:val="000000"/>
          <w:lang w:val="es-ES"/>
        </w:rPr>
        <w:t> No realicé esta actividad en este periodo</w:t>
      </w:r>
    </w:p>
    <w:p w14:paraId="4082BCDF"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2F71AEB7" w14:textId="77777777" w:rsidR="00AD0DDD" w:rsidRPr="00AD0DDD" w:rsidRDefault="00AD0DDD" w:rsidP="00AD0DDD">
      <w:pPr>
        <w:rPr>
          <w:rFonts w:ascii="Arial" w:eastAsia="Arial" w:hAnsi="Arial" w:cs="Arial"/>
        </w:rPr>
      </w:pPr>
      <w:r w:rsidRPr="00AD0DDD">
        <w:rPr>
          <w:rFonts w:ascii="Arial" w:eastAsia="Arial" w:hAnsi="Arial" w:cs="Arial"/>
        </w:rPr>
        <w:t>3. Asistir o brindar apoyo en reuniones, capacitaciones o espacios formativos convocados por el área de Fomento, o que estén directamente relacionados con las funciones del cargo y el desarrollo del programa.</w:t>
      </w:r>
    </w:p>
    <w:p w14:paraId="1B93BDD6" w14:textId="77777777" w:rsidR="00AD0DDD" w:rsidRPr="00AD0DDD" w:rsidRDefault="00AD0DDD" w:rsidP="00AD0DDD">
      <w:pPr>
        <w:rPr>
          <w:rFonts w:ascii="Arial" w:eastAsia="Arial" w:hAnsi="Arial" w:cs="Arial"/>
        </w:rPr>
      </w:pPr>
    </w:p>
    <w:p w14:paraId="28B128A9" w14:textId="504518ED" w:rsidR="00AD0DDD" w:rsidRPr="00AD0DDD" w:rsidRDefault="00AD0DDD" w:rsidP="00BA1E44">
      <w:pPr>
        <w:pStyle w:val="NormalWeb"/>
        <w:spacing w:before="0" w:beforeAutospacing="0" w:after="0" w:afterAutospacing="0"/>
        <w:jc w:val="both"/>
        <w:rPr>
          <w:rFonts w:ascii="Arial" w:hAnsi="Arial" w:cs="Arial"/>
          <w:color w:val="000000"/>
          <w:lang w:val="es-ES"/>
        </w:rPr>
      </w:pPr>
      <w:r w:rsidRPr="00AD0DDD">
        <w:rPr>
          <w:rFonts w:ascii="Arial" w:hAnsi="Arial" w:cs="Arial"/>
          <w:color w:val="000000"/>
          <w:lang w:val="es-ES"/>
        </w:rPr>
        <w:t>Asistí a las mesas de trabajo liderada por el coordinador técnico del programa Cali Juega y la metodóloga asignada, en la cual se socializaron aspectos clave del desarrollo del programa, incluyendo la asignación de lugares de trabajo, conformación de duplas, cronograma de actividades y orientación general sobre la implementación de los ejes temáticos correspondientes a las líneas de Primera Infancia, Adolescencia y Juventud.</w:t>
      </w:r>
    </w:p>
    <w:p w14:paraId="5C1C4C25"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40EB37A8" w14:textId="77777777" w:rsidR="00AD0DDD" w:rsidRPr="00AD0DDD" w:rsidRDefault="00AD0DDD" w:rsidP="00AD0DDD">
      <w:pPr>
        <w:rPr>
          <w:rFonts w:ascii="Arial" w:eastAsia="Arial" w:hAnsi="Arial" w:cs="Arial"/>
        </w:rPr>
      </w:pPr>
      <w:r w:rsidRPr="00AD0DDD">
        <w:rPr>
          <w:rFonts w:ascii="Arial" w:eastAsia="Arial" w:hAnsi="Arial" w:cs="Arial"/>
        </w:rPr>
        <w:t>4. Brindar apoyo en actividades operativas, logísticas o asistenciales de carácter misional, requeridas por la Secretaría del Deporte y la Recreación, en cumplimiento del objeto contractual.</w:t>
      </w:r>
    </w:p>
    <w:p w14:paraId="2A816422"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16A4D27E" w14:textId="05A30F0C" w:rsidR="00AD0DDD" w:rsidRPr="00AD0DDD" w:rsidRDefault="00AD0DDD" w:rsidP="00BA1E44">
      <w:pPr>
        <w:pStyle w:val="NormalWeb"/>
        <w:spacing w:before="0" w:beforeAutospacing="0" w:after="0" w:afterAutospacing="0"/>
        <w:jc w:val="both"/>
        <w:rPr>
          <w:rFonts w:ascii="Arial" w:hAnsi="Arial" w:cs="Arial"/>
          <w:color w:val="000000"/>
          <w:lang w:val="es-ES"/>
        </w:rPr>
      </w:pPr>
      <w:r w:rsidRPr="00AD0DDD">
        <w:rPr>
          <w:rFonts w:ascii="Arial" w:hAnsi="Arial" w:cs="Arial"/>
          <w:color w:val="000000"/>
          <w:lang w:val="es-ES"/>
        </w:rPr>
        <w:t>No realicé esta actividad en este periodo.</w:t>
      </w:r>
    </w:p>
    <w:p w14:paraId="289B7965"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3A631E1E" w14:textId="77777777" w:rsidR="00AD0DDD" w:rsidRPr="00AD0DDD" w:rsidRDefault="00AD0DDD" w:rsidP="00AD0DDD">
      <w:pPr>
        <w:pStyle w:val="Textoindependiente"/>
        <w:rPr>
          <w:rFonts w:ascii="Arial" w:eastAsia="Arial" w:hAnsi="Arial" w:cs="Arial"/>
        </w:rPr>
      </w:pPr>
      <w:r w:rsidRPr="00AD0DDD">
        <w:rPr>
          <w:rFonts w:ascii="Arial" w:eastAsia="Arial" w:hAnsi="Arial" w:cs="Arial"/>
        </w:rPr>
        <w:t>5. Las demás relacionadas con el desarrollo del objeto contractual.</w:t>
      </w:r>
    </w:p>
    <w:p w14:paraId="4393978F"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08B112E8" w14:textId="4396B99A" w:rsidR="00AD0DDD" w:rsidRPr="00AD0DDD" w:rsidRDefault="00AD0DDD" w:rsidP="00BA1E44">
      <w:pPr>
        <w:pStyle w:val="NormalWeb"/>
        <w:spacing w:before="0" w:beforeAutospacing="0" w:after="0" w:afterAutospacing="0"/>
        <w:jc w:val="both"/>
        <w:rPr>
          <w:rFonts w:ascii="Arial" w:hAnsi="Arial" w:cs="Arial"/>
          <w:color w:val="000000"/>
          <w:lang w:val="es-ES"/>
        </w:rPr>
      </w:pPr>
      <w:r w:rsidRPr="00AD0DDD">
        <w:rPr>
          <w:rFonts w:ascii="Arial" w:hAnsi="Arial" w:cs="Arial"/>
          <w:color w:val="000000"/>
          <w:lang w:val="es-ES"/>
        </w:rPr>
        <w:t>Brinde apoyo en el desarrollo de una Toma Recreativa en el barrio Compartir, participando activamente en la realización de actividades lúdicas dirigidas a la población infantil del sector. Dentro de la jornada, se facilitó un espacio de actividad manual donde se trabajó con los niños la técnica de origami, elaborando figuras como perros, barcos y aviones.</w:t>
      </w:r>
    </w:p>
    <w:p w14:paraId="4F272F19" w14:textId="77777777" w:rsidR="00AD0DDD" w:rsidRPr="00AD0DDD" w:rsidRDefault="00AD0DDD" w:rsidP="00BA1E44">
      <w:pPr>
        <w:pStyle w:val="NormalWeb"/>
        <w:spacing w:before="0" w:beforeAutospacing="0" w:after="0" w:afterAutospacing="0"/>
        <w:jc w:val="both"/>
        <w:rPr>
          <w:rFonts w:ascii="Arial" w:hAnsi="Arial" w:cs="Arial"/>
          <w:color w:val="000000"/>
          <w:lang w:val="es-ES"/>
        </w:rPr>
      </w:pPr>
    </w:p>
    <w:p w14:paraId="55DF1BCA" w14:textId="77777777" w:rsidR="007D197A" w:rsidRPr="00AD0DDD" w:rsidRDefault="007D197A" w:rsidP="007C5227">
      <w:pPr>
        <w:pStyle w:val="Textoindependiente"/>
        <w:rPr>
          <w:rFonts w:ascii="Arial" w:hAnsi="Arial" w:cs="Arial"/>
        </w:rPr>
      </w:pPr>
      <w:r w:rsidRPr="00AD0DDD">
        <w:rPr>
          <w:rFonts w:ascii="Arial" w:hAnsi="Arial" w:cs="Arial"/>
        </w:rPr>
        <w:t>Informe de gestión relacionada con la ejecución de la TERCERA CUOTA</w:t>
      </w:r>
    </w:p>
    <w:p w14:paraId="6B39F1F7" w14:textId="77777777" w:rsidR="007D197A" w:rsidRPr="00AD0DDD" w:rsidRDefault="007D197A" w:rsidP="007C5227">
      <w:pPr>
        <w:pStyle w:val="Textoindependiente"/>
        <w:rPr>
          <w:rFonts w:ascii="Arial" w:hAnsi="Arial" w:cs="Arial"/>
        </w:rPr>
      </w:pPr>
    </w:p>
    <w:p w14:paraId="29048BEA" w14:textId="77777777" w:rsidR="007D197A" w:rsidRPr="00AD0DDD" w:rsidRDefault="007D197A" w:rsidP="002A5A29">
      <w:pPr>
        <w:suppressAutoHyphens w:val="0"/>
        <w:rPr>
          <w:rFonts w:ascii="Arial" w:hAnsi="Arial" w:cs="Arial"/>
          <w:lang w:val="es-CO" w:eastAsia="es-CO"/>
        </w:rPr>
      </w:pPr>
    </w:p>
    <w:p w14:paraId="2E785B2A" w14:textId="77777777" w:rsidR="007D197A" w:rsidRPr="00AD0DDD" w:rsidRDefault="007D197A" w:rsidP="00BA1E44">
      <w:pPr>
        <w:suppressAutoHyphens w:val="0"/>
        <w:rPr>
          <w:rFonts w:ascii="Arial" w:hAnsi="Arial" w:cs="Arial"/>
          <w:lang w:val="es-CO" w:eastAsia="es-CO"/>
        </w:rPr>
      </w:pPr>
    </w:p>
    <w:p w14:paraId="7FDC8036" w14:textId="77777777" w:rsidR="00AD0DDD" w:rsidRPr="00AD0DDD" w:rsidRDefault="00AD0DDD" w:rsidP="00AD0DDD">
      <w:pPr>
        <w:pStyle w:val="NormalWeb"/>
        <w:spacing w:before="0" w:beforeAutospacing="0" w:after="0" w:afterAutospacing="0"/>
        <w:jc w:val="both"/>
        <w:rPr>
          <w:rFonts w:ascii="Arial" w:hAnsi="Arial" w:cs="Arial"/>
          <w:color w:val="000000"/>
        </w:rPr>
      </w:pPr>
      <w:r w:rsidRPr="00AD0DDD">
        <w:rPr>
          <w:rFonts w:ascii="Arial" w:hAnsi="Arial" w:cs="Arial"/>
          <w:color w:val="000000"/>
        </w:rPr>
        <w:t> 1.Brindar apoyo en el desarrollo de las actividades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492F8B88" w14:textId="77777777" w:rsidR="00AD0DDD" w:rsidRPr="00AD0DDD" w:rsidRDefault="00AD0DDD" w:rsidP="00AD0DDD">
      <w:pPr>
        <w:pStyle w:val="NormalWeb"/>
        <w:spacing w:before="0" w:beforeAutospacing="0" w:after="0" w:afterAutospacing="0"/>
        <w:jc w:val="both"/>
        <w:rPr>
          <w:rFonts w:ascii="Arial" w:hAnsi="Arial" w:cs="Arial"/>
          <w:color w:val="000000"/>
        </w:rPr>
      </w:pPr>
    </w:p>
    <w:p w14:paraId="4CE2786B" w14:textId="77777777" w:rsidR="00AD0DDD" w:rsidRPr="00AD0DDD" w:rsidRDefault="00AD0DDD" w:rsidP="00AD0DDD">
      <w:pPr>
        <w:pStyle w:val="NormalWeb"/>
        <w:spacing w:before="0" w:after="0"/>
        <w:jc w:val="both"/>
        <w:rPr>
          <w:rFonts w:ascii="Arial" w:eastAsia="Arial" w:hAnsi="Arial" w:cs="Arial"/>
          <w:color w:val="000000"/>
        </w:rPr>
      </w:pPr>
      <w:r w:rsidRPr="00AD0DDD">
        <w:rPr>
          <w:rFonts w:ascii="Arial" w:eastAsia="Arial" w:hAnsi="Arial" w:cs="Arial"/>
          <w:color w:val="000000"/>
        </w:rPr>
        <w:lastRenderedPageBreak/>
        <w:t>apoyé el desarrollo de actividades recreativas en campo brindando experiencias recreativas en las diferentes comunas en las que interviene el programa</w:t>
      </w:r>
    </w:p>
    <w:p w14:paraId="3AAAFE16" w14:textId="77777777" w:rsidR="00AD0DDD" w:rsidRPr="00AD0DDD" w:rsidRDefault="00AD0DDD" w:rsidP="00AD0DDD">
      <w:pPr>
        <w:pStyle w:val="NormalWeb"/>
        <w:spacing w:before="0" w:beforeAutospacing="0" w:after="0" w:afterAutospacing="0"/>
        <w:jc w:val="both"/>
        <w:rPr>
          <w:rFonts w:ascii="Arial" w:hAnsi="Arial" w:cs="Arial"/>
          <w:color w:val="000000"/>
        </w:rPr>
      </w:pPr>
    </w:p>
    <w:p w14:paraId="4008BA3F" w14:textId="77777777" w:rsidR="00AD0DDD" w:rsidRPr="00AD0DDD" w:rsidRDefault="00AD0DDD" w:rsidP="00AD0DDD">
      <w:pPr>
        <w:pStyle w:val="Textoindependiente"/>
        <w:rPr>
          <w:rFonts w:ascii="Arial" w:hAnsi="Arial" w:cs="Arial"/>
        </w:rPr>
      </w:pPr>
      <w:r w:rsidRPr="00AD0DDD">
        <w:rPr>
          <w:rFonts w:ascii="Arial" w:hAnsi="Arial" w:cs="Arial"/>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29DDD48F" w14:textId="77777777" w:rsidR="00AD0DDD" w:rsidRPr="00AD0DDD" w:rsidRDefault="00AD0DDD" w:rsidP="00AD0DDD">
      <w:pPr>
        <w:pStyle w:val="NormalWeb"/>
        <w:spacing w:before="0" w:beforeAutospacing="0" w:after="0" w:afterAutospacing="0"/>
        <w:jc w:val="both"/>
        <w:rPr>
          <w:rFonts w:ascii="Arial" w:hAnsi="Arial" w:cs="Arial"/>
          <w:color w:val="000000"/>
          <w:lang w:val="es-ES"/>
        </w:rPr>
      </w:pPr>
    </w:p>
    <w:p w14:paraId="3E304B57" w14:textId="55924A00" w:rsidR="00AD0DDD" w:rsidRPr="00AD0DDD" w:rsidRDefault="00AD0DDD" w:rsidP="00AD0DDD">
      <w:pPr>
        <w:pStyle w:val="NormalWeb"/>
        <w:spacing w:before="0" w:beforeAutospacing="0" w:after="0" w:afterAutospacing="0"/>
        <w:jc w:val="both"/>
        <w:rPr>
          <w:rFonts w:ascii="Arial" w:hAnsi="Arial" w:cs="Arial"/>
          <w:color w:val="000000"/>
        </w:rPr>
      </w:pPr>
      <w:r w:rsidRPr="00AD0DDD">
        <w:rPr>
          <w:rFonts w:ascii="Arial" w:eastAsia="Arial" w:hAnsi="Arial" w:cs="Arial"/>
          <w:color w:val="000000"/>
        </w:rPr>
        <w:t xml:space="preserve">Brindó apoyo con el registro de los beneficiarios del programa en la plataforma </w:t>
      </w:r>
      <w:proofErr w:type="gramStart"/>
      <w:r w:rsidRPr="00AD0DDD">
        <w:rPr>
          <w:rFonts w:ascii="Arial" w:eastAsia="Arial" w:hAnsi="Arial" w:cs="Arial"/>
          <w:color w:val="000000"/>
        </w:rPr>
        <w:t>SIDER.</w:t>
      </w:r>
      <w:r w:rsidRPr="00AD0DDD">
        <w:rPr>
          <w:rFonts w:ascii="Arial" w:hAnsi="Arial" w:cs="Arial"/>
          <w:color w:val="000000"/>
        </w:rPr>
        <w:t>.</w:t>
      </w:r>
      <w:proofErr w:type="gramEnd"/>
    </w:p>
    <w:p w14:paraId="51AC91C0" w14:textId="77777777" w:rsidR="00AD0DDD" w:rsidRPr="00AD0DDD" w:rsidRDefault="00AD0DDD" w:rsidP="00AD0DDD">
      <w:pPr>
        <w:pStyle w:val="NormalWeb"/>
        <w:spacing w:before="0" w:beforeAutospacing="0" w:after="0" w:afterAutospacing="0"/>
        <w:jc w:val="both"/>
        <w:rPr>
          <w:rFonts w:ascii="Arial" w:hAnsi="Arial" w:cs="Arial"/>
          <w:color w:val="000000"/>
          <w:lang w:val="es-ES"/>
        </w:rPr>
      </w:pPr>
    </w:p>
    <w:p w14:paraId="5DC716D4" w14:textId="77777777" w:rsidR="00AD0DDD" w:rsidRPr="00AD0DDD" w:rsidRDefault="00AD0DDD" w:rsidP="00AD0DDD">
      <w:pPr>
        <w:rPr>
          <w:rFonts w:ascii="Arial" w:eastAsia="Arial" w:hAnsi="Arial" w:cs="Arial"/>
        </w:rPr>
      </w:pPr>
      <w:r w:rsidRPr="00AD0DDD">
        <w:rPr>
          <w:rFonts w:ascii="Arial" w:eastAsia="Arial" w:hAnsi="Arial" w:cs="Arial"/>
        </w:rPr>
        <w:t>3. Asistir o brindar apoyo en reuniones, capacitaciones o espacios formativos convocados por el área de Fomento, o que estén directamente relacionados con las funciones del cargo y el desarrollo del programa.</w:t>
      </w:r>
    </w:p>
    <w:p w14:paraId="39C3B522" w14:textId="77777777" w:rsidR="00AD0DDD" w:rsidRPr="00AD0DDD" w:rsidRDefault="00AD0DDD" w:rsidP="00AD0DDD">
      <w:pPr>
        <w:pStyle w:val="NormalWeb"/>
        <w:spacing w:before="0" w:beforeAutospacing="0" w:after="0" w:afterAutospacing="0"/>
        <w:jc w:val="both"/>
        <w:rPr>
          <w:rFonts w:ascii="Arial" w:hAnsi="Arial" w:cs="Arial"/>
          <w:color w:val="000000"/>
          <w:lang w:val="es-ES"/>
        </w:rPr>
      </w:pPr>
    </w:p>
    <w:p w14:paraId="368C82B7" w14:textId="477F820B" w:rsidR="00AD0DDD" w:rsidRPr="00AD0DDD" w:rsidRDefault="00AD0DDD" w:rsidP="00AD0DDD">
      <w:pPr>
        <w:pStyle w:val="NormalWeb"/>
        <w:spacing w:before="0" w:beforeAutospacing="0" w:after="0" w:afterAutospacing="0"/>
        <w:jc w:val="both"/>
        <w:rPr>
          <w:rFonts w:ascii="Arial" w:eastAsia="Arial" w:hAnsi="Arial" w:cs="Arial"/>
          <w:color w:val="000000"/>
        </w:rPr>
      </w:pPr>
      <w:r w:rsidRPr="00AD0DDD">
        <w:rPr>
          <w:rFonts w:ascii="Arial" w:eastAsia="Arial" w:hAnsi="Arial" w:cs="Arial"/>
          <w:color w:val="000000"/>
        </w:rPr>
        <w:t>no realicé esta actividad en este periodo</w:t>
      </w:r>
    </w:p>
    <w:p w14:paraId="3E49E8C9" w14:textId="77777777" w:rsidR="00AD0DDD" w:rsidRPr="00AD0DDD" w:rsidRDefault="00AD0DDD" w:rsidP="00AD0DDD">
      <w:pPr>
        <w:pStyle w:val="NormalWeb"/>
        <w:spacing w:before="0" w:beforeAutospacing="0" w:after="0" w:afterAutospacing="0"/>
        <w:jc w:val="both"/>
        <w:rPr>
          <w:rFonts w:ascii="Arial" w:hAnsi="Arial" w:cs="Arial"/>
          <w:color w:val="000000"/>
          <w:lang w:val="es-ES"/>
        </w:rPr>
      </w:pPr>
    </w:p>
    <w:p w14:paraId="2408A555" w14:textId="77777777" w:rsidR="00AD0DDD" w:rsidRPr="00AD0DDD" w:rsidRDefault="00AD0DDD" w:rsidP="00AD0DDD">
      <w:pPr>
        <w:rPr>
          <w:rFonts w:ascii="Arial" w:eastAsia="Arial" w:hAnsi="Arial" w:cs="Arial"/>
        </w:rPr>
      </w:pPr>
      <w:r w:rsidRPr="00AD0DDD">
        <w:rPr>
          <w:rFonts w:ascii="Arial" w:eastAsia="Arial" w:hAnsi="Arial" w:cs="Arial"/>
        </w:rPr>
        <w:t>4. Brindar apoyo en actividades operativas, logísticas o asistenciales de carácter misional, requeridas por la Secretaría del Deporte y la Recreación, en cumplimiento del objeto contractual.</w:t>
      </w:r>
    </w:p>
    <w:p w14:paraId="7ABB6865" w14:textId="77777777" w:rsidR="00AD0DDD" w:rsidRPr="00AD0DDD" w:rsidRDefault="00AD0DDD" w:rsidP="00AD0DDD">
      <w:pPr>
        <w:pStyle w:val="NormalWeb"/>
        <w:spacing w:before="0" w:beforeAutospacing="0" w:after="0" w:afterAutospacing="0"/>
        <w:jc w:val="both"/>
        <w:rPr>
          <w:rFonts w:ascii="Arial" w:hAnsi="Arial" w:cs="Arial"/>
          <w:color w:val="000000"/>
          <w:lang w:val="es-ES"/>
        </w:rPr>
      </w:pPr>
    </w:p>
    <w:p w14:paraId="2EFD789E" w14:textId="77777777" w:rsidR="00AD0DDD" w:rsidRPr="00AD0DDD" w:rsidRDefault="00AD0DDD" w:rsidP="00AD0DDD">
      <w:pPr>
        <w:pStyle w:val="NormalWeb"/>
        <w:spacing w:before="0" w:after="0"/>
        <w:jc w:val="both"/>
        <w:rPr>
          <w:rFonts w:ascii="Arial" w:hAnsi="Arial" w:cs="Arial"/>
          <w:color w:val="000000"/>
        </w:rPr>
      </w:pPr>
      <w:r w:rsidRPr="00AD0DDD">
        <w:rPr>
          <w:rFonts w:ascii="Arial" w:eastAsia="Arial" w:hAnsi="Arial" w:cs="Arial"/>
          <w:color w:val="000000"/>
        </w:rPr>
        <w:t>asistí a mesa de trabajo con coordinación general y zonal para la revisión de cumplimiento del Sistema de Gestión de Calidad y las respectivas instrucciones para el desarrollo de actividades en campo en los escenarios designados por el programa</w:t>
      </w:r>
    </w:p>
    <w:p w14:paraId="1CD192E7" w14:textId="77777777" w:rsidR="00AD0DDD" w:rsidRPr="00AD0DDD" w:rsidRDefault="00AD0DDD" w:rsidP="00AD0DDD">
      <w:pPr>
        <w:pStyle w:val="NormalWeb"/>
        <w:spacing w:before="0" w:beforeAutospacing="0" w:after="0" w:afterAutospacing="0"/>
        <w:jc w:val="both"/>
        <w:rPr>
          <w:rFonts w:ascii="Arial" w:hAnsi="Arial" w:cs="Arial"/>
          <w:color w:val="000000"/>
        </w:rPr>
      </w:pPr>
    </w:p>
    <w:p w14:paraId="02A0E594" w14:textId="77777777" w:rsidR="00AD0DDD" w:rsidRPr="00AD0DDD" w:rsidRDefault="00AD0DDD" w:rsidP="00AD0DDD">
      <w:pPr>
        <w:pStyle w:val="Textoindependiente"/>
        <w:rPr>
          <w:rFonts w:ascii="Arial" w:eastAsia="Arial" w:hAnsi="Arial" w:cs="Arial"/>
        </w:rPr>
      </w:pPr>
      <w:r w:rsidRPr="00AD0DDD">
        <w:rPr>
          <w:rFonts w:ascii="Arial" w:eastAsia="Arial" w:hAnsi="Arial" w:cs="Arial"/>
        </w:rPr>
        <w:t>5. Las demás relacionadas con el desarrollo del objeto contractual.</w:t>
      </w:r>
    </w:p>
    <w:p w14:paraId="5A4E14DA" w14:textId="77777777" w:rsidR="007D197A" w:rsidRPr="00AD0DDD" w:rsidRDefault="007D197A" w:rsidP="0092241A">
      <w:pPr>
        <w:pStyle w:val="Default"/>
        <w:rPr>
          <w:lang w:val="es-ES"/>
        </w:rPr>
      </w:pPr>
    </w:p>
    <w:p w14:paraId="0082CAB0" w14:textId="0BF8942C" w:rsidR="007D197A" w:rsidRPr="00AD0DDD" w:rsidRDefault="00AD0DDD" w:rsidP="0092241A">
      <w:pPr>
        <w:pStyle w:val="Default"/>
        <w:rPr>
          <w:rFonts w:eastAsia="Arial"/>
        </w:rPr>
      </w:pPr>
      <w:r w:rsidRPr="00AD0DDD">
        <w:rPr>
          <w:rFonts w:eastAsia="Arial"/>
        </w:rPr>
        <w:t>apoyé en la ejecución de vacaciones recreativas en la Comuna 10 con población de infancia mediante actividades lúdicas y recreativas</w:t>
      </w:r>
    </w:p>
    <w:p w14:paraId="0D44266A" w14:textId="77777777" w:rsidR="00AD0DDD" w:rsidRPr="00AD0DDD" w:rsidRDefault="00AD0DDD" w:rsidP="0092241A">
      <w:pPr>
        <w:pStyle w:val="Default"/>
        <w:rPr>
          <w:rFonts w:eastAsia="Arial"/>
        </w:rPr>
      </w:pPr>
    </w:p>
    <w:p w14:paraId="13D984BE" w14:textId="1F1FB124" w:rsidR="00AD0DDD" w:rsidRPr="00AD0DDD" w:rsidRDefault="00AD0DDD" w:rsidP="00AD0DDD">
      <w:pPr>
        <w:suppressAutoHyphens w:val="0"/>
        <w:jc w:val="both"/>
        <w:rPr>
          <w:rFonts w:ascii="Arial" w:hAnsi="Arial" w:cs="Arial"/>
        </w:rPr>
      </w:pPr>
      <w:r w:rsidRPr="00AD0DDD">
        <w:rPr>
          <w:rFonts w:ascii="Arial" w:hAnsi="Arial" w:cs="Arial"/>
        </w:rPr>
        <w:t xml:space="preserve">Para constancia de lo anterior, se firma en Santiago de Cali el </w:t>
      </w:r>
      <w:r w:rsidRPr="00AD0DDD">
        <w:rPr>
          <w:rFonts w:ascii="Arial" w:hAnsi="Arial" w:cs="Arial"/>
          <w:noProof/>
        </w:rPr>
        <w:t>26</w:t>
      </w:r>
      <w:r w:rsidRPr="00AD0DDD">
        <w:rPr>
          <w:rFonts w:ascii="Arial" w:hAnsi="Arial" w:cs="Arial"/>
          <w:noProof/>
        </w:rPr>
        <w:t>/</w:t>
      </w:r>
      <w:r w:rsidRPr="00AD0DDD">
        <w:rPr>
          <w:rFonts w:ascii="Arial" w:hAnsi="Arial" w:cs="Arial"/>
          <w:noProof/>
        </w:rPr>
        <w:t>Ago</w:t>
      </w:r>
      <w:r w:rsidRPr="00AD0DDD">
        <w:rPr>
          <w:rFonts w:ascii="Arial" w:hAnsi="Arial" w:cs="Arial"/>
          <w:noProof/>
        </w:rPr>
        <w:t>/2025</w:t>
      </w:r>
    </w:p>
    <w:p w14:paraId="1AC63675" w14:textId="77777777" w:rsidR="00AD0DDD" w:rsidRPr="00AD0DDD" w:rsidRDefault="00AD0DDD" w:rsidP="00AD0DDD">
      <w:pPr>
        <w:suppressAutoHyphens w:val="0"/>
        <w:jc w:val="both"/>
        <w:rPr>
          <w:rFonts w:ascii="Arial" w:hAnsi="Arial" w:cs="Arial"/>
        </w:rPr>
      </w:pPr>
    </w:p>
    <w:p w14:paraId="4123DA48" w14:textId="77777777" w:rsidR="00AD0DDD" w:rsidRPr="00AD0DDD" w:rsidRDefault="00AD0DDD" w:rsidP="00AD0DDD">
      <w:pPr>
        <w:suppressAutoHyphens w:val="0"/>
        <w:jc w:val="both"/>
        <w:rPr>
          <w:rFonts w:ascii="Arial" w:hAnsi="Arial" w:cs="Arial"/>
        </w:rPr>
      </w:pPr>
      <w:r w:rsidRPr="00AD0DDD">
        <w:rPr>
          <w:rFonts w:ascii="Arial" w:hAnsi="Arial" w:cs="Arial"/>
        </w:rPr>
        <w:t>Atentamente,</w:t>
      </w:r>
    </w:p>
    <w:p w14:paraId="1779C357" w14:textId="77777777" w:rsidR="00AD0DDD" w:rsidRPr="00AD0DDD" w:rsidRDefault="00AD0DDD" w:rsidP="00AD0DDD">
      <w:pPr>
        <w:suppressAutoHyphens w:val="0"/>
        <w:jc w:val="both"/>
        <w:rPr>
          <w:rFonts w:ascii="Arial" w:hAnsi="Arial" w:cs="Arial"/>
        </w:rPr>
      </w:pPr>
    </w:p>
    <w:p w14:paraId="3547A983" w14:textId="77777777" w:rsidR="00AD0DDD" w:rsidRPr="00AD0DDD" w:rsidRDefault="00AD0DDD" w:rsidP="00AD0DDD">
      <w:pPr>
        <w:suppressAutoHyphens w:val="0"/>
        <w:jc w:val="both"/>
        <w:rPr>
          <w:rFonts w:ascii="Arial" w:hAnsi="Arial" w:cs="Arial"/>
        </w:rPr>
      </w:pPr>
    </w:p>
    <w:p w14:paraId="193ED651" w14:textId="77777777" w:rsidR="00AD0DDD" w:rsidRPr="00AD0DDD" w:rsidRDefault="00AD0DDD" w:rsidP="00AD0DDD">
      <w:pPr>
        <w:pStyle w:val="Textoindependiente"/>
        <w:rPr>
          <w:rFonts w:ascii="Arial" w:hAnsi="Arial" w:cs="Arial"/>
          <w:color w:val="000000"/>
        </w:rPr>
      </w:pPr>
    </w:p>
    <w:p w14:paraId="1AB09F18" w14:textId="77777777" w:rsidR="00AD0DDD" w:rsidRPr="00AD0DDD" w:rsidRDefault="00AD0DDD" w:rsidP="00AD0DDD">
      <w:pPr>
        <w:pStyle w:val="Textoindependiente"/>
        <w:rPr>
          <w:rFonts w:ascii="Arial" w:hAnsi="Arial" w:cs="Arial"/>
          <w:color w:val="000000"/>
        </w:rPr>
      </w:pPr>
    </w:p>
    <w:p w14:paraId="04D42201" w14:textId="77777777" w:rsidR="00AD0DDD" w:rsidRPr="00AD0DDD" w:rsidRDefault="00AD0DDD" w:rsidP="00AD0DDD">
      <w:pPr>
        <w:pStyle w:val="Textoindependiente"/>
        <w:rPr>
          <w:rFonts w:ascii="Arial" w:hAnsi="Arial" w:cs="Arial"/>
          <w:color w:val="000000"/>
        </w:rPr>
      </w:pPr>
      <w:r w:rsidRPr="00AD0DDD">
        <w:rPr>
          <w:rFonts w:ascii="Arial" w:hAnsi="Arial" w:cs="Arial"/>
          <w:color w:val="000000"/>
        </w:rPr>
        <w:t>_____________________________</w:t>
      </w:r>
    </w:p>
    <w:p w14:paraId="59294260" w14:textId="59F3619D" w:rsidR="00AD0DDD" w:rsidRPr="00AD0DDD" w:rsidRDefault="00AD0DDD" w:rsidP="00AD0DDD">
      <w:pPr>
        <w:pStyle w:val="Textoindependiente"/>
        <w:rPr>
          <w:rFonts w:ascii="Arial" w:hAnsi="Arial" w:cs="Arial"/>
          <w:lang w:val="en-US"/>
        </w:rPr>
      </w:pPr>
      <w:r w:rsidRPr="00AD0DDD">
        <w:rPr>
          <w:rFonts w:ascii="Arial" w:hAnsi="Arial" w:cs="Arial"/>
          <w:lang w:val="en-US"/>
        </w:rPr>
        <w:t>KATHERINE GISELL MAZO TRUJILLO</w:t>
      </w:r>
    </w:p>
    <w:p w14:paraId="1EE437B1" w14:textId="35CEAD0D" w:rsidR="00AD0DDD" w:rsidRPr="00AD0DDD" w:rsidRDefault="00AD0DDD" w:rsidP="00AD0DDD">
      <w:pPr>
        <w:pStyle w:val="Textoindependiente"/>
        <w:rPr>
          <w:rFonts w:ascii="Arial" w:hAnsi="Arial" w:cs="Arial"/>
          <w:color w:val="000000"/>
          <w:lang w:val="en-US"/>
        </w:rPr>
      </w:pPr>
      <w:r w:rsidRPr="00AD0DDD">
        <w:rPr>
          <w:rFonts w:ascii="Arial" w:hAnsi="Arial" w:cs="Arial"/>
        </w:rPr>
        <w:t>1234197499</w:t>
      </w:r>
      <w:r w:rsidRPr="00AD0DDD">
        <w:rPr>
          <w:rFonts w:ascii="Arial" w:hAnsi="Arial" w:cs="Arial"/>
        </w:rPr>
        <w:tab/>
      </w:r>
      <w:r w:rsidRPr="00AD0DDD">
        <w:rPr>
          <w:rFonts w:ascii="Arial" w:hAnsi="Arial" w:cs="Arial"/>
          <w:lang w:val="en-US"/>
        </w:rPr>
        <w:t xml:space="preserve">   </w:t>
      </w:r>
    </w:p>
    <w:p w14:paraId="496A7363" w14:textId="34393A79" w:rsidR="00AD0DDD" w:rsidRPr="00AD0DDD" w:rsidRDefault="00AD0DDD" w:rsidP="00AD0DDD">
      <w:pPr>
        <w:pStyle w:val="Default"/>
      </w:pPr>
      <w:r w:rsidRPr="00AD0DDD">
        <w:t>CONTRATISTA</w:t>
      </w:r>
    </w:p>
    <w:p w14:paraId="34A66D19" w14:textId="77777777" w:rsidR="007D197A" w:rsidRPr="00AD0DDD" w:rsidRDefault="007D197A" w:rsidP="0092241A">
      <w:pPr>
        <w:pStyle w:val="Default"/>
        <w:pageBreakBefore/>
      </w:pPr>
    </w:p>
    <w:p w14:paraId="6FB42389" w14:textId="77777777" w:rsidR="007D197A" w:rsidRPr="00AD0DDD" w:rsidRDefault="007D197A">
      <w:pPr>
        <w:pStyle w:val="Textoindependiente"/>
        <w:rPr>
          <w:rFonts w:ascii="Arial" w:hAnsi="Arial" w:cs="Arial"/>
        </w:rPr>
      </w:pPr>
    </w:p>
    <w:p w14:paraId="449B7C2C" w14:textId="78B46DF4" w:rsidR="007D197A" w:rsidRPr="00AD0DDD" w:rsidRDefault="007D197A">
      <w:pPr>
        <w:pStyle w:val="Textoindependiente"/>
        <w:rPr>
          <w:rFonts w:ascii="Arial" w:hAnsi="Arial" w:cs="Arial"/>
          <w:lang w:val="pt-BR"/>
        </w:rPr>
        <w:sectPr w:rsidR="007D197A" w:rsidRPr="00AD0DDD" w:rsidSect="005324FD">
          <w:headerReference w:type="default" r:id="rId8"/>
          <w:footnotePr>
            <w:pos w:val="beneathText"/>
          </w:footnotePr>
          <w:pgSz w:w="12242" w:h="15842" w:code="1"/>
          <w:pgMar w:top="1809" w:right="1622" w:bottom="1418" w:left="1701" w:header="1134" w:footer="720" w:gutter="0"/>
          <w:pgNumType w:start="94"/>
          <w:cols w:space="720"/>
          <w:docGrid w:linePitch="360"/>
        </w:sectPr>
      </w:pPr>
      <w:r w:rsidRPr="00AD0DDD">
        <w:rPr>
          <w:rFonts w:ascii="Arial" w:hAnsi="Arial" w:cs="Arial"/>
        </w:rPr>
        <w:tab/>
      </w:r>
      <w:r w:rsidRPr="00AD0DDD">
        <w:rPr>
          <w:rFonts w:ascii="Arial" w:hAnsi="Arial" w:cs="Arial"/>
        </w:rPr>
        <w:tab/>
      </w:r>
      <w:r w:rsidRPr="00AD0DDD">
        <w:rPr>
          <w:rFonts w:ascii="Arial" w:hAnsi="Arial" w:cs="Arial"/>
          <w:lang w:val="pt-BR"/>
        </w:rPr>
        <w:t xml:space="preserve">             </w:t>
      </w:r>
    </w:p>
    <w:p w14:paraId="1BF7858B" w14:textId="77777777" w:rsidR="007D197A" w:rsidRPr="00AD0DDD" w:rsidRDefault="007D197A">
      <w:pPr>
        <w:pStyle w:val="Textoindependiente"/>
        <w:rPr>
          <w:rFonts w:ascii="Arial" w:hAnsi="Arial" w:cs="Arial"/>
        </w:rPr>
      </w:pPr>
    </w:p>
    <w:sectPr w:rsidR="007D197A" w:rsidRPr="00AD0DDD" w:rsidSect="007D197A">
      <w:headerReference w:type="default" r:id="rId9"/>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B481" w14:textId="77777777" w:rsidR="000A1A39" w:rsidRDefault="000A1A39">
      <w:r>
        <w:separator/>
      </w:r>
    </w:p>
  </w:endnote>
  <w:endnote w:type="continuationSeparator" w:id="0">
    <w:p w14:paraId="420E6F80" w14:textId="77777777" w:rsidR="000A1A39" w:rsidRDefault="000A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02496" w14:textId="77777777" w:rsidR="000A1A39" w:rsidRDefault="000A1A39">
      <w:r>
        <w:separator/>
      </w:r>
    </w:p>
  </w:footnote>
  <w:footnote w:type="continuationSeparator" w:id="0">
    <w:p w14:paraId="0C25908C" w14:textId="77777777" w:rsidR="000A1A39" w:rsidRDefault="000A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6E6F" w14:textId="77777777" w:rsidR="007D197A" w:rsidRPr="000005A3" w:rsidRDefault="007D197A"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606152EB" w14:textId="772D9402" w:rsidR="007D197A" w:rsidRPr="000005A3" w:rsidRDefault="007D197A"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00322EA3">
      <w:rPr>
        <w:rFonts w:ascii="Arial" w:hAnsi="Arial" w:cs="Arial"/>
        <w:b/>
        <w:bCs/>
        <w:noProof/>
        <w:lang w:val="es-MX"/>
      </w:rPr>
      <w:t>4162.010.26.1.</w:t>
    </w:r>
    <w:r w:rsidR="00AD0DDD">
      <w:rPr>
        <w:rFonts w:ascii="Arial" w:hAnsi="Arial" w:cs="Arial"/>
        <w:b/>
        <w:bCs/>
        <w:noProof/>
        <w:lang w:val="es-MX"/>
      </w:rPr>
      <w:t>2035</w:t>
    </w:r>
    <w:r w:rsidRPr="006E5E23">
      <w:rPr>
        <w:rFonts w:ascii="Arial" w:hAnsi="Arial" w:cs="Arial"/>
        <w:b/>
        <w:bCs/>
        <w:noProof/>
        <w:lang w:val="es-MX"/>
      </w:rPr>
      <w:t>-2025</w:t>
    </w:r>
    <w:r w:rsidRPr="008445B1">
      <w:rPr>
        <w:rFonts w:ascii="Arial" w:hAnsi="Arial" w:cs="Arial"/>
        <w:b/>
        <w:bCs/>
        <w:lang w:val="es-MX"/>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B571" w14:textId="77777777" w:rsidR="00F55A22" w:rsidRPr="000005A3" w:rsidRDefault="00F55A22"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0A94A1DF" w14:textId="77777777" w:rsidR="00F55A22" w:rsidRPr="000005A3" w:rsidRDefault="00F55A22"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006A4927" w:rsidRPr="006E5E23">
      <w:rPr>
        <w:rFonts w:ascii="Arial" w:hAnsi="Arial" w:cs="Arial"/>
        <w:b/>
        <w:bCs/>
        <w:noProof/>
        <w:lang w:val="es-MX"/>
      </w:rPr>
      <w:t>4162.010.26.1.0080-2025</w:t>
    </w:r>
    <w:r w:rsidRPr="008445B1">
      <w:rPr>
        <w:rFonts w:ascii="Arial" w:hAnsi="Arial" w:cs="Arial"/>
        <w:b/>
        <w:bCs/>
        <w:lang w:val="es-MX"/>
      </w:rPr>
      <w:t xml:space="preserve"> -2</w:t>
    </w:r>
    <w:r w:rsidRPr="0092241A">
      <w:rPr>
        <w:rFonts w:ascii="Arial" w:hAnsi="Arial" w:cs="Arial"/>
        <w:b/>
        <w:bCs/>
        <w:lang w:val="es-MX"/>
      </w:rPr>
      <w:t>02</w:t>
    </w:r>
    <w:r>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4E81BDD"/>
    <w:multiLevelType w:val="hybridMultilevel"/>
    <w:tmpl w:val="3CCE12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4990864">
    <w:abstractNumId w:val="9"/>
  </w:num>
  <w:num w:numId="2" w16cid:durableId="1614553424">
    <w:abstractNumId w:val="1"/>
  </w:num>
  <w:num w:numId="3" w16cid:durableId="1061438780">
    <w:abstractNumId w:val="4"/>
  </w:num>
  <w:num w:numId="4" w16cid:durableId="1567185347">
    <w:abstractNumId w:val="2"/>
  </w:num>
  <w:num w:numId="5" w16cid:durableId="686830822">
    <w:abstractNumId w:val="0"/>
  </w:num>
  <w:num w:numId="6" w16cid:durableId="87507224">
    <w:abstractNumId w:val="10"/>
  </w:num>
  <w:num w:numId="7" w16cid:durableId="1946426663">
    <w:abstractNumId w:val="21"/>
  </w:num>
  <w:num w:numId="8" w16cid:durableId="458036918">
    <w:abstractNumId w:val="19"/>
  </w:num>
  <w:num w:numId="9" w16cid:durableId="1122384644">
    <w:abstractNumId w:val="17"/>
  </w:num>
  <w:num w:numId="10" w16cid:durableId="1389381176">
    <w:abstractNumId w:val="15"/>
  </w:num>
  <w:num w:numId="11" w16cid:durableId="1947302921">
    <w:abstractNumId w:val="3"/>
  </w:num>
  <w:num w:numId="12" w16cid:durableId="556358058">
    <w:abstractNumId w:val="14"/>
  </w:num>
  <w:num w:numId="13" w16cid:durableId="2016108860">
    <w:abstractNumId w:val="22"/>
  </w:num>
  <w:num w:numId="14" w16cid:durableId="299267187">
    <w:abstractNumId w:val="12"/>
  </w:num>
  <w:num w:numId="15" w16cid:durableId="2062709508">
    <w:abstractNumId w:val="13"/>
  </w:num>
  <w:num w:numId="16" w16cid:durableId="1910532514">
    <w:abstractNumId w:val="11"/>
    <w:lvlOverride w:ilvl="0">
      <w:lvl w:ilvl="0">
        <w:numFmt w:val="decimal"/>
        <w:lvlText w:val="%1."/>
        <w:lvlJc w:val="left"/>
      </w:lvl>
    </w:lvlOverride>
  </w:num>
  <w:num w:numId="17" w16cid:durableId="216665939">
    <w:abstractNumId w:val="16"/>
    <w:lvlOverride w:ilvl="0">
      <w:lvl w:ilvl="0">
        <w:numFmt w:val="decimal"/>
        <w:lvlText w:val="%1."/>
        <w:lvlJc w:val="left"/>
      </w:lvl>
    </w:lvlOverride>
  </w:num>
  <w:num w:numId="18" w16cid:durableId="715423209">
    <w:abstractNumId w:val="18"/>
    <w:lvlOverride w:ilvl="0">
      <w:lvl w:ilvl="0">
        <w:numFmt w:val="decimal"/>
        <w:lvlText w:val="%1."/>
        <w:lvlJc w:val="left"/>
      </w:lvl>
    </w:lvlOverride>
  </w:num>
  <w:num w:numId="19" w16cid:durableId="298072401">
    <w:abstractNumId w:val="23"/>
    <w:lvlOverride w:ilvl="0">
      <w:lvl w:ilvl="0">
        <w:numFmt w:val="decimal"/>
        <w:lvlText w:val="%1."/>
        <w:lvlJc w:val="left"/>
      </w:lvl>
    </w:lvlOverride>
  </w:num>
  <w:num w:numId="20" w16cid:durableId="86089950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37"/>
    <w:rsid w:val="0007215E"/>
    <w:rsid w:val="00074961"/>
    <w:rsid w:val="00080079"/>
    <w:rsid w:val="000816F5"/>
    <w:rsid w:val="00085E74"/>
    <w:rsid w:val="0008601A"/>
    <w:rsid w:val="00090529"/>
    <w:rsid w:val="0009064D"/>
    <w:rsid w:val="00091334"/>
    <w:rsid w:val="00092A64"/>
    <w:rsid w:val="00092CED"/>
    <w:rsid w:val="0009658B"/>
    <w:rsid w:val="000967B1"/>
    <w:rsid w:val="000A106A"/>
    <w:rsid w:val="000A1A39"/>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2EA3"/>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05573"/>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A4927"/>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97A"/>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65EF1"/>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0DDD"/>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2511"/>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399"/>
    <w:rsid w:val="00DC4458"/>
    <w:rsid w:val="00DC647A"/>
    <w:rsid w:val="00DD2540"/>
    <w:rsid w:val="00DD530D"/>
    <w:rsid w:val="00DF25C8"/>
    <w:rsid w:val="00DF7B64"/>
    <w:rsid w:val="00E005C3"/>
    <w:rsid w:val="00E03DF3"/>
    <w:rsid w:val="00E07461"/>
    <w:rsid w:val="00E12EC9"/>
    <w:rsid w:val="00E17758"/>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55A22"/>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0EAF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7E82B-379F-4D9C-8E41-DD2B2675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1359</Words>
  <Characters>7477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jhon erick mora</cp:lastModifiedBy>
  <cp:revision>3</cp:revision>
  <cp:lastPrinted>2025-08-22T01:39:00Z</cp:lastPrinted>
  <dcterms:created xsi:type="dcterms:W3CDTF">2025-07-01T16:36:00Z</dcterms:created>
  <dcterms:modified xsi:type="dcterms:W3CDTF">2025-08-22T01:39:00Z</dcterms:modified>
</cp:coreProperties>
</file>